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44614872"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2A2CDC">
        <w:rPr>
          <w:rFonts w:ascii="Verdana" w:hAnsi="Verdana" w:cstheme="minorHAnsi"/>
          <w:b/>
          <w:sz w:val="18"/>
          <w:szCs w:val="18"/>
          <w:lang w:eastAsia="pl-PL"/>
        </w:rPr>
        <w:t>1</w:t>
      </w:r>
      <w:r w:rsidR="00E513D8">
        <w:rPr>
          <w:rFonts w:ascii="Verdana" w:hAnsi="Verdana" w:cstheme="minorHAnsi"/>
          <w:b/>
          <w:sz w:val="18"/>
          <w:szCs w:val="18"/>
          <w:lang w:eastAsia="pl-PL"/>
        </w:rPr>
        <w:t>407</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E513D8" w:rsidRPr="00E513D8">
        <w:rPr>
          <w:rFonts w:ascii="Verdana" w:eastAsia="Calibri" w:hAnsi="Verdana" w:cstheme="minorHAnsi"/>
          <w:b/>
          <w:bCs/>
          <w:sz w:val="18"/>
          <w:szCs w:val="18"/>
        </w:rPr>
        <w:t>Opracowanie dokumentacji projektowej dla 3 zadań na terenie RE Zamość i RE Chełm ( Wielącza gm. Szczebrzeszyn; Szczebrzeszyn m. Szczebrzeszyn; Chojno Nowe Drugie gm. Siedliszcze)</w:t>
      </w:r>
      <w:r w:rsidR="00E513D8">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79435F7D"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2A2CDC">
            <w:rPr>
              <w:rFonts w:asciiTheme="minorHAnsi" w:hAnsiTheme="minorHAnsi"/>
              <w:color w:val="000000" w:themeColor="text1"/>
              <w:sz w:val="14"/>
              <w:szCs w:val="18"/>
              <w:lang w:eastAsia="pl-PL"/>
            </w:rPr>
            <w:t>1</w:t>
          </w:r>
          <w:r w:rsidR="00E513D8">
            <w:rPr>
              <w:rFonts w:asciiTheme="minorHAnsi" w:hAnsiTheme="minorHAnsi"/>
              <w:color w:val="000000" w:themeColor="text1"/>
              <w:sz w:val="14"/>
              <w:szCs w:val="18"/>
              <w:lang w:eastAsia="pl-PL"/>
            </w:rPr>
            <w:t>407</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8BF"/>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926"/>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3D8"/>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496</Words>
  <Characters>2977</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47</cp:revision>
  <cp:lastPrinted>2021-02-26T13:14:00Z</cp:lastPrinted>
  <dcterms:created xsi:type="dcterms:W3CDTF">2025-06-13T09:39:00Z</dcterms:created>
  <dcterms:modified xsi:type="dcterms:W3CDTF">2026-04-21T10:38:00Z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